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C79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 xml:space="preserve">АДМИНИСТРАЦИЯ </w:t>
      </w:r>
    </w:p>
    <w:p w:rsidR="00E63683" w:rsidRPr="00975916" w:rsidRDefault="00813BBF" w:rsidP="00D34C79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БОЛЬШЕИВАНОВСКОГО</w:t>
      </w:r>
      <w:r w:rsidR="00D34C79">
        <w:rPr>
          <w:rStyle w:val="a6"/>
          <w:sz w:val="28"/>
          <w:szCs w:val="28"/>
        </w:rPr>
        <w:t xml:space="preserve"> </w:t>
      </w:r>
      <w:r w:rsidR="00E63683" w:rsidRPr="00975916">
        <w:rPr>
          <w:rStyle w:val="a6"/>
          <w:sz w:val="28"/>
          <w:szCs w:val="28"/>
        </w:rPr>
        <w:t>СЕЛЬСКОГО ПОСЕЛЕНИЯ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ИЛОВЛИНСКОГО МУНИЦИПАЛЬНОГО РАЙОНА</w:t>
      </w:r>
    </w:p>
    <w:p w:rsidR="00E63683" w:rsidRPr="00975916" w:rsidRDefault="00E63683">
      <w:pPr>
        <w:jc w:val="center"/>
        <w:rPr>
          <w:rStyle w:val="a6"/>
          <w:sz w:val="28"/>
          <w:szCs w:val="28"/>
        </w:rPr>
      </w:pPr>
      <w:r w:rsidRPr="00975916">
        <w:rPr>
          <w:rStyle w:val="a6"/>
          <w:sz w:val="28"/>
          <w:szCs w:val="28"/>
        </w:rPr>
        <w:t>ВОЛГОГРАДСКОЙ ОБЛАСТИ</w:t>
      </w:r>
    </w:p>
    <w:p w:rsidR="00E63683" w:rsidRPr="00975916" w:rsidRDefault="00E63683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__________________________________________________________</w:t>
      </w:r>
    </w:p>
    <w:p w:rsidR="00E63683" w:rsidRPr="00975916" w:rsidRDefault="00E63683">
      <w:pPr>
        <w:ind w:right="18"/>
        <w:jc w:val="center"/>
        <w:rPr>
          <w:rFonts w:ascii="Arial" w:hAnsi="Arial"/>
          <w:sz w:val="28"/>
          <w:szCs w:val="28"/>
        </w:rPr>
      </w:pP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ПОСТАНОВЛЕНИЕ</w:t>
      </w:r>
    </w:p>
    <w:p w:rsidR="00E63683" w:rsidRPr="00975916" w:rsidRDefault="00E63683">
      <w:pPr>
        <w:ind w:right="18"/>
        <w:jc w:val="center"/>
        <w:rPr>
          <w:b/>
          <w:sz w:val="28"/>
          <w:szCs w:val="28"/>
        </w:rPr>
      </w:pPr>
    </w:p>
    <w:p w:rsidR="00E63683" w:rsidRPr="00D34C79" w:rsidRDefault="007C6235">
      <w:pPr>
        <w:ind w:right="18"/>
        <w:jc w:val="both"/>
        <w:rPr>
          <w:rFonts w:ascii="Arial" w:hAnsi="Arial" w:cs="Arial"/>
          <w:sz w:val="28"/>
          <w:szCs w:val="28"/>
        </w:rPr>
      </w:pPr>
      <w:r w:rsidRPr="00D34C79">
        <w:rPr>
          <w:sz w:val="28"/>
          <w:szCs w:val="28"/>
        </w:rPr>
        <w:t xml:space="preserve">от </w:t>
      </w:r>
      <w:r w:rsidR="003A0B23" w:rsidRPr="00D34C79">
        <w:rPr>
          <w:sz w:val="28"/>
          <w:szCs w:val="28"/>
        </w:rPr>
        <w:t>27</w:t>
      </w:r>
      <w:r w:rsidR="00B22461" w:rsidRPr="00D34C79">
        <w:rPr>
          <w:sz w:val="28"/>
          <w:szCs w:val="28"/>
        </w:rPr>
        <w:t>.12</w:t>
      </w:r>
      <w:r w:rsidRPr="00D34C79">
        <w:rPr>
          <w:sz w:val="28"/>
          <w:szCs w:val="28"/>
        </w:rPr>
        <w:t>.</w:t>
      </w:r>
      <w:r w:rsidR="00FA2384" w:rsidRPr="00D34C79">
        <w:rPr>
          <w:sz w:val="28"/>
          <w:szCs w:val="28"/>
        </w:rPr>
        <w:t>2022</w:t>
      </w:r>
      <w:r w:rsidRPr="00D34C79">
        <w:rPr>
          <w:sz w:val="28"/>
          <w:szCs w:val="28"/>
        </w:rPr>
        <w:t>г</w:t>
      </w:r>
      <w:r w:rsidR="00E63683" w:rsidRPr="00D34C79">
        <w:rPr>
          <w:sz w:val="28"/>
          <w:szCs w:val="28"/>
        </w:rPr>
        <w:t>.</w:t>
      </w:r>
      <w:r w:rsidR="003A124A" w:rsidRPr="00D34C79">
        <w:rPr>
          <w:sz w:val="28"/>
          <w:szCs w:val="28"/>
        </w:rPr>
        <w:t xml:space="preserve">                                                         </w:t>
      </w:r>
      <w:r w:rsidR="00D34C79">
        <w:rPr>
          <w:sz w:val="28"/>
          <w:szCs w:val="28"/>
        </w:rPr>
        <w:tab/>
      </w:r>
      <w:r w:rsidR="00D34C79">
        <w:rPr>
          <w:sz w:val="28"/>
          <w:szCs w:val="28"/>
        </w:rPr>
        <w:tab/>
      </w:r>
      <w:r w:rsidR="003A124A" w:rsidRPr="00D34C79">
        <w:rPr>
          <w:sz w:val="28"/>
          <w:szCs w:val="28"/>
        </w:rPr>
        <w:t xml:space="preserve">  </w:t>
      </w:r>
      <w:r w:rsidR="00E63683" w:rsidRPr="00D34C79">
        <w:rPr>
          <w:sz w:val="28"/>
          <w:szCs w:val="28"/>
        </w:rPr>
        <w:t>№</w:t>
      </w:r>
      <w:r w:rsidR="000E23F9" w:rsidRPr="00D34C79">
        <w:rPr>
          <w:sz w:val="28"/>
          <w:szCs w:val="28"/>
        </w:rPr>
        <w:t xml:space="preserve"> </w:t>
      </w:r>
      <w:r w:rsidR="00D83BF0" w:rsidRPr="00D34C79">
        <w:rPr>
          <w:sz w:val="28"/>
          <w:szCs w:val="28"/>
        </w:rPr>
        <w:t>78</w:t>
      </w:r>
    </w:p>
    <w:p w:rsidR="00E63683" w:rsidRPr="00D34C79" w:rsidRDefault="00E63683">
      <w:pPr>
        <w:jc w:val="center"/>
        <w:rPr>
          <w:rFonts w:ascii="Arial" w:hAnsi="Arial" w:cs="Arial"/>
          <w:sz w:val="28"/>
          <w:szCs w:val="28"/>
        </w:rPr>
      </w:pPr>
    </w:p>
    <w:p w:rsidR="00E63683" w:rsidRPr="00D34C79" w:rsidRDefault="004A609A" w:rsidP="00D34C79">
      <w:pPr>
        <w:rPr>
          <w:sz w:val="28"/>
          <w:szCs w:val="28"/>
        </w:rPr>
      </w:pPr>
      <w:r w:rsidRPr="00D34C79">
        <w:rPr>
          <w:sz w:val="28"/>
          <w:szCs w:val="28"/>
        </w:rPr>
        <w:t xml:space="preserve">О внесении изменений в постановление </w:t>
      </w:r>
      <w:r w:rsidR="00E475B0" w:rsidRPr="00D34C79">
        <w:rPr>
          <w:sz w:val="28"/>
          <w:szCs w:val="28"/>
        </w:rPr>
        <w:t xml:space="preserve">№ </w:t>
      </w:r>
      <w:r w:rsidR="00D83BF0" w:rsidRPr="00D34C79">
        <w:rPr>
          <w:sz w:val="28"/>
          <w:szCs w:val="28"/>
        </w:rPr>
        <w:t>12</w:t>
      </w:r>
      <w:r w:rsidR="00E475B0" w:rsidRPr="00D34C79">
        <w:rPr>
          <w:sz w:val="28"/>
          <w:szCs w:val="28"/>
        </w:rPr>
        <w:t>4</w:t>
      </w:r>
      <w:r w:rsidRPr="00D34C79">
        <w:rPr>
          <w:sz w:val="28"/>
          <w:szCs w:val="28"/>
        </w:rPr>
        <w:t xml:space="preserve"> от </w:t>
      </w:r>
      <w:r w:rsidR="00E475B0" w:rsidRPr="00D34C79">
        <w:rPr>
          <w:sz w:val="28"/>
          <w:szCs w:val="28"/>
        </w:rPr>
        <w:t>11.01.</w:t>
      </w:r>
      <w:r w:rsidR="00FA2384" w:rsidRPr="00D34C79">
        <w:rPr>
          <w:sz w:val="28"/>
          <w:szCs w:val="28"/>
        </w:rPr>
        <w:t>2022</w:t>
      </w:r>
      <w:r w:rsidR="00E475B0" w:rsidRPr="00D34C79">
        <w:rPr>
          <w:sz w:val="28"/>
          <w:szCs w:val="28"/>
        </w:rPr>
        <w:t>г</w:t>
      </w:r>
      <w:r w:rsidRPr="00D34C79">
        <w:rPr>
          <w:sz w:val="28"/>
          <w:szCs w:val="28"/>
        </w:rPr>
        <w:t xml:space="preserve">. </w:t>
      </w:r>
    </w:p>
    <w:p w:rsidR="000843B5" w:rsidRPr="00D34C79" w:rsidRDefault="00E475B0" w:rsidP="00D34C79">
      <w:pPr>
        <w:rPr>
          <w:sz w:val="28"/>
          <w:szCs w:val="28"/>
        </w:rPr>
      </w:pPr>
      <w:r w:rsidRPr="00D34C79">
        <w:rPr>
          <w:sz w:val="28"/>
          <w:szCs w:val="28"/>
        </w:rPr>
        <w:t>«</w:t>
      </w:r>
      <w:r w:rsidR="000843B5" w:rsidRPr="00D34C79">
        <w:rPr>
          <w:sz w:val="28"/>
          <w:szCs w:val="28"/>
        </w:rPr>
        <w:t>Об утверждении   муниципальной   программы</w:t>
      </w:r>
    </w:p>
    <w:p w:rsidR="000843B5" w:rsidRPr="00D34C79" w:rsidRDefault="000843B5" w:rsidP="00D34C79">
      <w:pPr>
        <w:rPr>
          <w:sz w:val="28"/>
          <w:szCs w:val="28"/>
        </w:rPr>
      </w:pPr>
      <w:r w:rsidRPr="00D34C79">
        <w:rPr>
          <w:sz w:val="28"/>
          <w:szCs w:val="28"/>
        </w:rPr>
        <w:t>«Развитие работы  с детьми и молодёжью</w:t>
      </w:r>
    </w:p>
    <w:p w:rsidR="000843B5" w:rsidRPr="00D34C79" w:rsidRDefault="000843B5" w:rsidP="00D34C79">
      <w:pPr>
        <w:rPr>
          <w:sz w:val="28"/>
          <w:szCs w:val="28"/>
        </w:rPr>
      </w:pPr>
      <w:r w:rsidRPr="00D34C79">
        <w:rPr>
          <w:sz w:val="28"/>
          <w:szCs w:val="28"/>
        </w:rPr>
        <w:t xml:space="preserve">в Большеивановском сельском поселении  на </w:t>
      </w:r>
      <w:r w:rsidR="00FA2384" w:rsidRPr="00D34C79">
        <w:rPr>
          <w:sz w:val="28"/>
          <w:szCs w:val="28"/>
        </w:rPr>
        <w:t>2022</w:t>
      </w:r>
      <w:r w:rsidRPr="00D34C79">
        <w:rPr>
          <w:sz w:val="28"/>
          <w:szCs w:val="28"/>
        </w:rPr>
        <w:t>– 20</w:t>
      </w:r>
      <w:r w:rsidR="000E23F9" w:rsidRPr="00D34C79">
        <w:rPr>
          <w:sz w:val="28"/>
          <w:szCs w:val="28"/>
        </w:rPr>
        <w:t>2</w:t>
      </w:r>
      <w:r w:rsidR="00D83BF0" w:rsidRPr="00D34C79">
        <w:rPr>
          <w:sz w:val="28"/>
          <w:szCs w:val="28"/>
        </w:rPr>
        <w:t>4</w:t>
      </w:r>
      <w:r w:rsidRPr="00D34C79">
        <w:rPr>
          <w:sz w:val="28"/>
          <w:szCs w:val="28"/>
        </w:rPr>
        <w:t xml:space="preserve"> годы»</w:t>
      </w:r>
    </w:p>
    <w:p w:rsidR="00E63683" w:rsidRPr="00975916" w:rsidRDefault="00E63683">
      <w:pPr>
        <w:rPr>
          <w:rFonts w:ascii="Arial" w:hAnsi="Arial" w:cs="Arial"/>
          <w:sz w:val="28"/>
          <w:szCs w:val="28"/>
        </w:rPr>
      </w:pPr>
    </w:p>
    <w:p w:rsidR="00E475B0" w:rsidRPr="00E475B0" w:rsidRDefault="00E475B0" w:rsidP="00B22461">
      <w:pPr>
        <w:tabs>
          <w:tab w:val="left" w:pos="4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22461" w:rsidRPr="0097591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Большеивановского</w:t>
      </w:r>
      <w:r w:rsidR="00B22461">
        <w:rPr>
          <w:sz w:val="28"/>
          <w:szCs w:val="28"/>
        </w:rPr>
        <w:t xml:space="preserve"> сельского поселения, администрация Большеивановского сельского поселения, н</w:t>
      </w:r>
      <w:r w:rsidRPr="00E475B0">
        <w:rPr>
          <w:sz w:val="28"/>
          <w:szCs w:val="28"/>
        </w:rPr>
        <w:t>а основании Федерального закона от 30.12.2020 № 460-ФЗ «О молодежной политике Российской Федерации» и Федерального закона от 30.12.2020 № 507-ФЗ «О внесении изменений в статьи 4 и 13 Федерального Закона «О государственной поддержке молодежных и детских обществ</w:t>
      </w:r>
      <w:r>
        <w:rPr>
          <w:sz w:val="28"/>
          <w:szCs w:val="28"/>
        </w:rPr>
        <w:t>енных объединений» администрация</w:t>
      </w:r>
      <w:r w:rsidRPr="00E475B0">
        <w:rPr>
          <w:sz w:val="28"/>
          <w:szCs w:val="28"/>
        </w:rPr>
        <w:t xml:space="preserve"> Большеивановского сельского поселения </w:t>
      </w:r>
    </w:p>
    <w:p w:rsidR="00E63683" w:rsidRDefault="00E63683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ПОСТАНОВЛЯ</w:t>
      </w:r>
      <w:r w:rsidR="00975916">
        <w:rPr>
          <w:b/>
          <w:sz w:val="28"/>
          <w:szCs w:val="28"/>
        </w:rPr>
        <w:t>ЕТ</w:t>
      </w:r>
      <w:r w:rsidRPr="00975916">
        <w:rPr>
          <w:b/>
          <w:sz w:val="28"/>
          <w:szCs w:val="28"/>
        </w:rPr>
        <w:t>:</w:t>
      </w:r>
    </w:p>
    <w:p w:rsidR="004E54A6" w:rsidRPr="00E475B0" w:rsidRDefault="004E54A6" w:rsidP="004E54A6">
      <w:pPr>
        <w:numPr>
          <w:ilvl w:val="0"/>
          <w:numId w:val="6"/>
        </w:numPr>
        <w:jc w:val="both"/>
        <w:rPr>
          <w:sz w:val="28"/>
          <w:szCs w:val="28"/>
        </w:rPr>
      </w:pPr>
      <w:r w:rsidRPr="0082485B">
        <w:rPr>
          <w:sz w:val="28"/>
          <w:szCs w:val="28"/>
        </w:rPr>
        <w:t xml:space="preserve">Внести в постановление </w:t>
      </w:r>
      <w:r w:rsidRPr="00D80273">
        <w:rPr>
          <w:sz w:val="28"/>
          <w:szCs w:val="28"/>
        </w:rPr>
        <w:t xml:space="preserve">администрации Большеивановского сельского поселения (далее Постановление) </w:t>
      </w:r>
      <w:r>
        <w:rPr>
          <w:sz w:val="28"/>
          <w:szCs w:val="28"/>
        </w:rPr>
        <w:t xml:space="preserve">№ </w:t>
      </w:r>
      <w:r w:rsidR="00D83BF0">
        <w:rPr>
          <w:sz w:val="28"/>
          <w:szCs w:val="28"/>
        </w:rPr>
        <w:t>12</w:t>
      </w:r>
      <w:r w:rsidR="00E475B0">
        <w:rPr>
          <w:sz w:val="28"/>
          <w:szCs w:val="28"/>
        </w:rPr>
        <w:t>4</w:t>
      </w:r>
      <w:r>
        <w:rPr>
          <w:sz w:val="28"/>
          <w:szCs w:val="28"/>
        </w:rPr>
        <w:t xml:space="preserve"> от </w:t>
      </w:r>
      <w:r w:rsidR="00D83BF0">
        <w:rPr>
          <w:sz w:val="28"/>
          <w:szCs w:val="28"/>
        </w:rPr>
        <w:t>27.12.2021</w:t>
      </w:r>
      <w:r w:rsidR="00E475B0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7D00BD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</w:t>
      </w:r>
      <w:r w:rsidRPr="000843B5">
        <w:rPr>
          <w:sz w:val="28"/>
          <w:szCs w:val="28"/>
        </w:rPr>
        <w:t>Об утверждении   муниципальной   программы</w:t>
      </w:r>
      <w:r w:rsidR="003A124A">
        <w:rPr>
          <w:sz w:val="28"/>
          <w:szCs w:val="28"/>
        </w:rPr>
        <w:t xml:space="preserve"> </w:t>
      </w:r>
      <w:r w:rsidRPr="000843B5">
        <w:rPr>
          <w:sz w:val="28"/>
          <w:szCs w:val="28"/>
        </w:rPr>
        <w:t>«Развитие работы  с детьми и молодёжью</w:t>
      </w:r>
      <w:r w:rsidR="003A124A">
        <w:rPr>
          <w:sz w:val="28"/>
          <w:szCs w:val="28"/>
        </w:rPr>
        <w:t xml:space="preserve"> </w:t>
      </w:r>
      <w:r w:rsidRPr="000843B5">
        <w:rPr>
          <w:sz w:val="28"/>
          <w:szCs w:val="28"/>
        </w:rPr>
        <w:t xml:space="preserve">в Большеивановском сельском поселении  на </w:t>
      </w:r>
      <w:r w:rsidR="00FA2384">
        <w:rPr>
          <w:sz w:val="28"/>
          <w:szCs w:val="28"/>
        </w:rPr>
        <w:t>2022</w:t>
      </w:r>
      <w:r w:rsidRPr="000843B5">
        <w:rPr>
          <w:sz w:val="28"/>
          <w:szCs w:val="28"/>
        </w:rPr>
        <w:t>– 20</w:t>
      </w:r>
      <w:r w:rsidR="000E23F9">
        <w:rPr>
          <w:sz w:val="28"/>
          <w:szCs w:val="28"/>
        </w:rPr>
        <w:t>2</w:t>
      </w:r>
      <w:r w:rsidR="00D83BF0">
        <w:rPr>
          <w:sz w:val="28"/>
          <w:szCs w:val="28"/>
        </w:rPr>
        <w:t>4</w:t>
      </w:r>
      <w:r w:rsidRPr="000843B5">
        <w:rPr>
          <w:sz w:val="28"/>
          <w:szCs w:val="28"/>
        </w:rPr>
        <w:t xml:space="preserve"> годы»</w:t>
      </w:r>
      <w:r w:rsidR="00E475B0">
        <w:rPr>
          <w:sz w:val="28"/>
          <w:szCs w:val="28"/>
        </w:rPr>
        <w:t xml:space="preserve"> </w:t>
      </w:r>
      <w:r w:rsidRPr="00E475B0">
        <w:rPr>
          <w:sz w:val="28"/>
          <w:szCs w:val="28"/>
        </w:rPr>
        <w:t>следующие изменения:</w:t>
      </w:r>
    </w:p>
    <w:p w:rsidR="00B22461" w:rsidRPr="003A0B23" w:rsidRDefault="003A0B23" w:rsidP="003A0B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E54A6" w:rsidRPr="003A0B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 </w:t>
      </w:r>
      <w:r w:rsidR="00B22461" w:rsidRPr="003A0B23">
        <w:rPr>
          <w:sz w:val="28"/>
          <w:szCs w:val="28"/>
        </w:rPr>
        <w:t>Пункт «Объем и источники финансирования Программы» Приложения                                     1 Постановления изложить в следующей редакции:</w:t>
      </w:r>
    </w:p>
    <w:p w:rsidR="00B22461" w:rsidRPr="00364F53" w:rsidRDefault="00B22461" w:rsidP="00B22461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 xml:space="preserve">  «Объем и источники финансирования Программы» - общий объем необходимых для реализации Программы средств в </w:t>
      </w:r>
      <w:r w:rsidR="00FA2384">
        <w:rPr>
          <w:sz w:val="28"/>
          <w:szCs w:val="28"/>
        </w:rPr>
        <w:t>2022</w:t>
      </w:r>
      <w:r w:rsidRPr="00364F53">
        <w:rPr>
          <w:sz w:val="28"/>
          <w:szCs w:val="28"/>
        </w:rPr>
        <w:t>-20</w:t>
      </w:r>
      <w:r>
        <w:rPr>
          <w:sz w:val="28"/>
          <w:szCs w:val="28"/>
        </w:rPr>
        <w:t>2</w:t>
      </w:r>
      <w:r w:rsidR="00D83BF0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 годах составляет </w:t>
      </w:r>
      <w:r>
        <w:rPr>
          <w:sz w:val="28"/>
          <w:szCs w:val="28"/>
        </w:rPr>
        <w:t>25,0</w:t>
      </w:r>
      <w:r w:rsidRPr="00364F53">
        <w:rPr>
          <w:sz w:val="28"/>
          <w:szCs w:val="28"/>
        </w:rPr>
        <w:t xml:space="preserve"> тыс</w:t>
      </w:r>
      <w:proofErr w:type="gramStart"/>
      <w:r w:rsidRPr="00364F53">
        <w:rPr>
          <w:sz w:val="28"/>
          <w:szCs w:val="28"/>
        </w:rPr>
        <w:t>.р</w:t>
      </w:r>
      <w:proofErr w:type="gramEnd"/>
      <w:r w:rsidRPr="00364F53">
        <w:rPr>
          <w:sz w:val="28"/>
          <w:szCs w:val="28"/>
        </w:rPr>
        <w:t>уб.</w:t>
      </w:r>
    </w:p>
    <w:p w:rsidR="00B22461" w:rsidRPr="00364F53" w:rsidRDefault="00FA2384" w:rsidP="00B22461">
      <w:pPr>
        <w:ind w:left="936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="00B22461" w:rsidRPr="00364F53">
        <w:rPr>
          <w:sz w:val="28"/>
          <w:szCs w:val="28"/>
        </w:rPr>
        <w:t xml:space="preserve">г. – </w:t>
      </w:r>
      <w:r w:rsidR="00B22461">
        <w:rPr>
          <w:sz w:val="28"/>
          <w:szCs w:val="28"/>
        </w:rPr>
        <w:t>5,0</w:t>
      </w:r>
      <w:r w:rsidR="00B22461" w:rsidRPr="00364F53">
        <w:rPr>
          <w:sz w:val="28"/>
          <w:szCs w:val="28"/>
        </w:rPr>
        <w:t xml:space="preserve"> т.р.,</w:t>
      </w:r>
    </w:p>
    <w:p w:rsidR="00B22461" w:rsidRPr="00364F53" w:rsidRDefault="00B22461" w:rsidP="00B22461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83BF0">
        <w:rPr>
          <w:sz w:val="28"/>
          <w:szCs w:val="28"/>
        </w:rPr>
        <w:t>3</w:t>
      </w:r>
      <w:r w:rsidRPr="00364F53">
        <w:rPr>
          <w:sz w:val="28"/>
          <w:szCs w:val="28"/>
        </w:rPr>
        <w:t>г. –</w:t>
      </w:r>
      <w:r>
        <w:rPr>
          <w:sz w:val="28"/>
          <w:szCs w:val="28"/>
        </w:rPr>
        <w:t>10,0</w:t>
      </w:r>
      <w:r w:rsidRPr="00364F53">
        <w:rPr>
          <w:sz w:val="28"/>
          <w:szCs w:val="28"/>
        </w:rPr>
        <w:t xml:space="preserve"> т.р.,</w:t>
      </w:r>
    </w:p>
    <w:p w:rsidR="00B22461" w:rsidRPr="00D80273" w:rsidRDefault="00B22461" w:rsidP="00B22461">
      <w:pPr>
        <w:ind w:left="936"/>
        <w:jc w:val="both"/>
        <w:rPr>
          <w:sz w:val="28"/>
          <w:szCs w:val="28"/>
        </w:rPr>
      </w:pPr>
      <w:r w:rsidRPr="00364F5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83BF0">
        <w:rPr>
          <w:sz w:val="28"/>
          <w:szCs w:val="28"/>
        </w:rPr>
        <w:t>4</w:t>
      </w:r>
      <w:r w:rsidRPr="00364F53">
        <w:rPr>
          <w:sz w:val="28"/>
          <w:szCs w:val="28"/>
        </w:rPr>
        <w:t xml:space="preserve">г. – </w:t>
      </w:r>
      <w:r>
        <w:rPr>
          <w:sz w:val="28"/>
          <w:szCs w:val="28"/>
        </w:rPr>
        <w:t>10,0</w:t>
      </w:r>
      <w:r w:rsidRPr="00364F53">
        <w:rPr>
          <w:sz w:val="28"/>
          <w:szCs w:val="28"/>
        </w:rPr>
        <w:t xml:space="preserve"> т. р.</w:t>
      </w:r>
    </w:p>
    <w:p w:rsidR="004E54A6" w:rsidRPr="00E475B0" w:rsidRDefault="004E54A6" w:rsidP="00D630E0">
      <w:pPr>
        <w:jc w:val="both"/>
        <w:rPr>
          <w:sz w:val="28"/>
          <w:szCs w:val="28"/>
        </w:rPr>
      </w:pPr>
      <w:r w:rsidRPr="00E475B0">
        <w:rPr>
          <w:sz w:val="28"/>
          <w:szCs w:val="28"/>
        </w:rPr>
        <w:t>2.  Настоящее постановление вступает в силу со дня подписания.</w:t>
      </w:r>
    </w:p>
    <w:p w:rsidR="004E54A6" w:rsidRPr="00D80273" w:rsidRDefault="004E54A6" w:rsidP="004E54A6">
      <w:pPr>
        <w:jc w:val="both"/>
        <w:rPr>
          <w:sz w:val="28"/>
          <w:szCs w:val="28"/>
        </w:rPr>
      </w:pPr>
      <w:r w:rsidRPr="00D80273">
        <w:rPr>
          <w:sz w:val="28"/>
          <w:szCs w:val="28"/>
        </w:rPr>
        <w:t xml:space="preserve">3.  </w:t>
      </w:r>
      <w:proofErr w:type="gramStart"/>
      <w:r w:rsidRPr="00D80273">
        <w:rPr>
          <w:sz w:val="28"/>
          <w:szCs w:val="28"/>
        </w:rPr>
        <w:t>Контроль за</w:t>
      </w:r>
      <w:proofErr w:type="gramEnd"/>
      <w:r w:rsidRPr="00D80273">
        <w:rPr>
          <w:sz w:val="28"/>
          <w:szCs w:val="28"/>
        </w:rPr>
        <w:t xml:space="preserve"> исполнением  постановления оставляю за собой. </w:t>
      </w:r>
    </w:p>
    <w:p w:rsidR="004E54A6" w:rsidRDefault="004E54A6" w:rsidP="004E54A6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</w:p>
    <w:p w:rsidR="004E54A6" w:rsidRDefault="004E54A6" w:rsidP="004E54A6">
      <w:pPr>
        <w:tabs>
          <w:tab w:val="left" w:pos="4300"/>
        </w:tabs>
        <w:ind w:firstLine="709"/>
        <w:jc w:val="center"/>
        <w:rPr>
          <w:b/>
          <w:sz w:val="28"/>
          <w:szCs w:val="28"/>
        </w:rPr>
      </w:pPr>
    </w:p>
    <w:p w:rsidR="00E63683" w:rsidRPr="00975916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>Глав</w:t>
      </w:r>
      <w:r w:rsidR="003A124A">
        <w:rPr>
          <w:sz w:val="28"/>
          <w:szCs w:val="28"/>
        </w:rPr>
        <w:t xml:space="preserve">а </w:t>
      </w:r>
      <w:r w:rsidR="00813BBF" w:rsidRPr="00975916">
        <w:rPr>
          <w:sz w:val="28"/>
          <w:szCs w:val="28"/>
        </w:rPr>
        <w:t>Большеивановского</w:t>
      </w:r>
    </w:p>
    <w:p w:rsidR="00E63683" w:rsidRDefault="00E63683">
      <w:pPr>
        <w:jc w:val="both"/>
        <w:rPr>
          <w:sz w:val="28"/>
          <w:szCs w:val="28"/>
        </w:rPr>
      </w:pPr>
      <w:r w:rsidRPr="00975916">
        <w:rPr>
          <w:sz w:val="28"/>
          <w:szCs w:val="28"/>
        </w:rPr>
        <w:t xml:space="preserve">сельского поселения                                   </w:t>
      </w:r>
      <w:r w:rsidR="003A124A">
        <w:rPr>
          <w:sz w:val="28"/>
          <w:szCs w:val="28"/>
        </w:rPr>
        <w:t xml:space="preserve">           </w:t>
      </w:r>
      <w:r w:rsidR="00D34C79">
        <w:rPr>
          <w:sz w:val="28"/>
          <w:szCs w:val="28"/>
        </w:rPr>
        <w:tab/>
      </w:r>
      <w:r w:rsidR="003A124A">
        <w:rPr>
          <w:sz w:val="28"/>
          <w:szCs w:val="28"/>
        </w:rPr>
        <w:t xml:space="preserve">   </w:t>
      </w:r>
      <w:r w:rsidR="00150051">
        <w:rPr>
          <w:sz w:val="28"/>
          <w:szCs w:val="28"/>
        </w:rPr>
        <w:t xml:space="preserve">   </w:t>
      </w:r>
      <w:r w:rsidR="003A124A">
        <w:rPr>
          <w:sz w:val="28"/>
          <w:szCs w:val="28"/>
        </w:rPr>
        <w:t>А.М. Кобызев</w:t>
      </w:r>
    </w:p>
    <w:p w:rsidR="00BF167F" w:rsidRDefault="00BF167F" w:rsidP="00813BBF">
      <w:pPr>
        <w:jc w:val="right"/>
      </w:pPr>
    </w:p>
    <w:sectPr w:rsidR="00BF167F" w:rsidSect="00B22461">
      <w:pgSz w:w="11905" w:h="16837"/>
      <w:pgMar w:top="709" w:right="850" w:bottom="284" w:left="1701" w:header="720" w:footer="720" w:gutter="0"/>
      <w:cols w:space="720"/>
      <w:docGrid w:linePitch="24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6D60E26"/>
    <w:multiLevelType w:val="multilevel"/>
    <w:tmpl w:val="80189508"/>
    <w:lvl w:ilvl="0">
      <w:start w:val="1"/>
      <w:numFmt w:val="decimal"/>
      <w:lvlText w:val="%1."/>
      <w:lvlJc w:val="left"/>
      <w:pPr>
        <w:ind w:left="588" w:hanging="37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13BBF"/>
    <w:rsid w:val="000843B5"/>
    <w:rsid w:val="000950F1"/>
    <w:rsid w:val="000C1520"/>
    <w:rsid w:val="000E23F9"/>
    <w:rsid w:val="00150051"/>
    <w:rsid w:val="001F098F"/>
    <w:rsid w:val="00206EBE"/>
    <w:rsid w:val="002B1672"/>
    <w:rsid w:val="002F3516"/>
    <w:rsid w:val="003A0B23"/>
    <w:rsid w:val="003A124A"/>
    <w:rsid w:val="003E14D0"/>
    <w:rsid w:val="00413B1F"/>
    <w:rsid w:val="004444B7"/>
    <w:rsid w:val="00471ABD"/>
    <w:rsid w:val="004A609A"/>
    <w:rsid w:val="004A733C"/>
    <w:rsid w:val="004E54A6"/>
    <w:rsid w:val="0050218A"/>
    <w:rsid w:val="0067576A"/>
    <w:rsid w:val="006863BF"/>
    <w:rsid w:val="007C6235"/>
    <w:rsid w:val="007D00BD"/>
    <w:rsid w:val="00813BBF"/>
    <w:rsid w:val="0082485B"/>
    <w:rsid w:val="00842B08"/>
    <w:rsid w:val="009250F0"/>
    <w:rsid w:val="00975916"/>
    <w:rsid w:val="00A01073"/>
    <w:rsid w:val="00AA56AB"/>
    <w:rsid w:val="00AD6471"/>
    <w:rsid w:val="00B22461"/>
    <w:rsid w:val="00BA4DF3"/>
    <w:rsid w:val="00BF167F"/>
    <w:rsid w:val="00C27BA2"/>
    <w:rsid w:val="00D34C79"/>
    <w:rsid w:val="00D630E0"/>
    <w:rsid w:val="00D83BF0"/>
    <w:rsid w:val="00DE2EE2"/>
    <w:rsid w:val="00E475B0"/>
    <w:rsid w:val="00E63683"/>
    <w:rsid w:val="00EC7901"/>
    <w:rsid w:val="00FA2384"/>
    <w:rsid w:val="00FF2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7BA2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next w:val="a0"/>
    <w:qFormat/>
    <w:rsid w:val="00C27BA2"/>
    <w:pPr>
      <w:widowControl w:val="0"/>
      <w:tabs>
        <w:tab w:val="num" w:pos="432"/>
      </w:tabs>
      <w:suppressAutoHyphens/>
      <w:ind w:left="432" w:hanging="432"/>
      <w:outlineLvl w:val="0"/>
    </w:pPr>
    <w:rPr>
      <w:kern w:val="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C27BA2"/>
  </w:style>
  <w:style w:type="character" w:customStyle="1" w:styleId="a4">
    <w:name w:val="Текст выноски Знак"/>
    <w:rsid w:val="00C27BA2"/>
    <w:rPr>
      <w:rFonts w:ascii="Tahoma" w:hAnsi="Tahoma" w:cs="Tahoma"/>
      <w:sz w:val="16"/>
      <w:szCs w:val="16"/>
    </w:rPr>
  </w:style>
  <w:style w:type="character" w:styleId="a5">
    <w:name w:val="Emphasis"/>
    <w:qFormat/>
    <w:rsid w:val="00C27BA2"/>
    <w:rPr>
      <w:i/>
      <w:iCs/>
    </w:rPr>
  </w:style>
  <w:style w:type="character" w:styleId="a6">
    <w:name w:val="Strong"/>
    <w:qFormat/>
    <w:rsid w:val="00C27BA2"/>
    <w:rPr>
      <w:b/>
      <w:bCs/>
    </w:rPr>
  </w:style>
  <w:style w:type="paragraph" w:customStyle="1" w:styleId="a7">
    <w:name w:val="Заголовок"/>
    <w:basedOn w:val="a"/>
    <w:next w:val="a0"/>
    <w:rsid w:val="00C27BA2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0">
    <w:name w:val="Body Text"/>
    <w:basedOn w:val="a"/>
    <w:rsid w:val="00C27BA2"/>
    <w:pPr>
      <w:spacing w:after="120"/>
    </w:pPr>
  </w:style>
  <w:style w:type="paragraph" w:styleId="a8">
    <w:name w:val="List"/>
    <w:basedOn w:val="a0"/>
    <w:rsid w:val="00C27BA2"/>
    <w:rPr>
      <w:rFonts w:cs="Tahoma"/>
    </w:rPr>
  </w:style>
  <w:style w:type="paragraph" w:customStyle="1" w:styleId="11">
    <w:name w:val="Название1"/>
    <w:basedOn w:val="a"/>
    <w:rsid w:val="00C27BA2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27BA2"/>
    <w:pPr>
      <w:suppressLineNumbers/>
    </w:pPr>
    <w:rPr>
      <w:rFonts w:cs="Tahoma"/>
    </w:rPr>
  </w:style>
  <w:style w:type="paragraph" w:customStyle="1" w:styleId="ConsPlusNormal">
    <w:name w:val="ConsPlusNormal"/>
    <w:rsid w:val="00C27BA2"/>
    <w:pPr>
      <w:suppressAutoHyphens/>
      <w:ind w:firstLine="720"/>
    </w:pPr>
    <w:rPr>
      <w:rFonts w:ascii="Arial" w:hAnsi="Arial" w:cs="Arial"/>
      <w:kern w:val="1"/>
      <w:lang w:eastAsia="ar-SA"/>
    </w:rPr>
  </w:style>
  <w:style w:type="paragraph" w:customStyle="1" w:styleId="13">
    <w:name w:val="Текст выноски1"/>
    <w:rsid w:val="00C27BA2"/>
    <w:pPr>
      <w:widowControl w:val="0"/>
      <w:suppressAutoHyphens/>
    </w:pPr>
    <w:rPr>
      <w:rFonts w:ascii="Tahoma" w:hAnsi="Tahoma" w:cs="Tahoma"/>
      <w:kern w:val="1"/>
      <w:sz w:val="16"/>
      <w:szCs w:val="16"/>
      <w:lang w:eastAsia="ar-SA"/>
    </w:rPr>
  </w:style>
  <w:style w:type="paragraph" w:customStyle="1" w:styleId="14">
    <w:name w:val="Без интервала1"/>
    <w:rsid w:val="00C27BA2"/>
    <w:pPr>
      <w:suppressAutoHyphens/>
    </w:pPr>
    <w:rPr>
      <w:kern w:val="1"/>
      <w:sz w:val="24"/>
      <w:szCs w:val="24"/>
      <w:lang w:eastAsia="ar-SA"/>
    </w:rPr>
  </w:style>
  <w:style w:type="paragraph" w:styleId="a9">
    <w:name w:val="Balloon Text"/>
    <w:basedOn w:val="a"/>
    <w:semiHidden/>
    <w:rsid w:val="00DE2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79BCA-64F5-4213-80FE-8DCA29491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БОЛЬШЕИВАНОВСКОГО</vt:lpstr>
    </vt:vector>
  </TitlesOfParts>
  <Company>MoBIL GROUP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БОЛЬШЕИВАНОВСКОГО</dc:title>
  <dc:creator>comp</dc:creator>
  <cp:lastModifiedBy>User</cp:lastModifiedBy>
  <cp:revision>4</cp:revision>
  <cp:lastPrinted>2021-12-13T10:41:00Z</cp:lastPrinted>
  <dcterms:created xsi:type="dcterms:W3CDTF">2023-01-23T12:17:00Z</dcterms:created>
  <dcterms:modified xsi:type="dcterms:W3CDTF">2023-01-31T04:56:00Z</dcterms:modified>
</cp:coreProperties>
</file>